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List-Accent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shd w:val="pct5" w:color="auto" w:fill="auto"/>
        <w:tblLook w:val="04A0" w:firstRow="1" w:lastRow="0" w:firstColumn="1" w:lastColumn="0" w:noHBand="0" w:noVBand="1"/>
      </w:tblPr>
      <w:tblGrid>
        <w:gridCol w:w="9518"/>
      </w:tblGrid>
      <w:tr w:rsidR="00617466" w:rsidTr="00583E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shd w:val="pct5" w:color="auto" w:fill="auto"/>
          </w:tcPr>
          <w:p w:rsidR="00617466" w:rsidRDefault="00617466" w:rsidP="00583E50">
            <w:pPr>
              <w:rPr>
                <w:rFonts w:cs="Arial"/>
                <w:b w:val="0"/>
                <w:bCs w:val="0"/>
                <w:color w:val="B1418F"/>
                <w:sz w:val="30"/>
              </w:rPr>
            </w:pPr>
            <w:bookmarkStart w:id="0" w:name="_GoBack"/>
            <w:bookmarkEnd w:id="0"/>
          </w:p>
          <w:p w:rsidR="00617466" w:rsidRDefault="00617466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ONLINE </w:t>
            </w:r>
            <w:r w:rsidR="00353878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RESOURCES</w:t>
            </w:r>
          </w:p>
          <w:p w:rsidR="00617466" w:rsidRPr="001A1329" w:rsidRDefault="00617466" w:rsidP="00583E50">
            <w:pPr>
              <w:spacing w:before="40" w:after="40"/>
              <w:jc w:val="center"/>
              <w:rPr>
                <w:rFonts w:cs="Arial"/>
                <w:bCs w:val="0"/>
                <w:caps/>
                <w:color w:val="B1418F"/>
                <w:sz w:val="32"/>
                <w:szCs w:val="32"/>
              </w:rPr>
            </w:pP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  <w:r w:rsidRPr="001A1329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="00EE218F" w:rsidRPr="00EE218F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SYSTEM</w:t>
            </w:r>
            <w:r w:rsidR="009962B6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 w:rsidR="00353878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CHEATSHEET</w:t>
            </w:r>
            <w:r w:rsidRPr="00233C3C"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 xml:space="preserve"> </w:t>
            </w:r>
            <w:r>
              <w:rPr>
                <w:rFonts w:cs="Arial"/>
                <w:bCs w:val="0"/>
                <w:caps/>
                <w:color w:val="B1418F"/>
                <w:sz w:val="32"/>
                <w:szCs w:val="32"/>
              </w:rPr>
              <w:t>~</w:t>
            </w:r>
          </w:p>
          <w:p w:rsidR="00617466" w:rsidRPr="001A1329" w:rsidRDefault="00617466" w:rsidP="00583E50">
            <w:pPr>
              <w:tabs>
                <w:tab w:val="left" w:pos="1320"/>
              </w:tabs>
              <w:rPr>
                <w:rFonts w:cs="Arial"/>
                <w:b w:val="0"/>
                <w:bCs w:val="0"/>
                <w:sz w:val="28"/>
                <w:szCs w:val="28"/>
              </w:rPr>
            </w:pPr>
            <w:r>
              <w:rPr>
                <w:rFonts w:cs="Arial"/>
                <w:b w:val="0"/>
                <w:bCs w:val="0"/>
                <w:sz w:val="28"/>
                <w:szCs w:val="28"/>
              </w:rPr>
              <w:tab/>
            </w:r>
          </w:p>
        </w:tc>
      </w:tr>
    </w:tbl>
    <w:p w:rsidR="00617466" w:rsidRDefault="00617466" w:rsidP="00B746FC">
      <w:pPr>
        <w:rPr>
          <w:rFonts w:cs="Arial"/>
          <w:sz w:val="28"/>
          <w:szCs w:val="28"/>
        </w:rPr>
      </w:pPr>
    </w:p>
    <w:p w:rsidR="00F11221" w:rsidRPr="009E3AF0" w:rsidRDefault="00F11221" w:rsidP="00F11221">
      <w:pPr>
        <w:jc w:val="center"/>
        <w:rPr>
          <w:rFonts w:cs="Arial"/>
          <w:b/>
          <w:caps/>
          <w:color w:val="0070C0"/>
          <w:sz w:val="30"/>
          <w:szCs w:val="30"/>
        </w:rPr>
      </w:pPr>
      <w:r>
        <w:rPr>
          <w:rFonts w:cs="Arial"/>
          <w:b/>
          <w:caps/>
          <w:color w:val="0070C0"/>
          <w:sz w:val="30"/>
          <w:szCs w:val="30"/>
          <w:u w:val="single"/>
        </w:rPr>
        <w:t>FREE ONLINE TOOLS</w:t>
      </w:r>
    </w:p>
    <w:p w:rsidR="00617466" w:rsidRDefault="0053231D" w:rsidP="0053231D">
      <w:pPr>
        <w:tabs>
          <w:tab w:val="left" w:pos="2355"/>
        </w:tabs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ab/>
      </w:r>
    </w:p>
    <w:p w:rsidR="00B746FC" w:rsidRDefault="00617466" w:rsidP="00B746FC">
      <w:pPr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R</w:t>
      </w:r>
      <w:r w:rsidR="002656CB" w:rsidRPr="007078D8">
        <w:rPr>
          <w:rFonts w:cs="Arial"/>
          <w:sz w:val="28"/>
          <w:szCs w:val="28"/>
        </w:rPr>
        <w:t xml:space="preserve">efer to this </w:t>
      </w:r>
      <w:r>
        <w:rPr>
          <w:rFonts w:cs="Arial"/>
          <w:sz w:val="28"/>
          <w:szCs w:val="28"/>
        </w:rPr>
        <w:t>helpful list</w:t>
      </w:r>
      <w:r w:rsidR="002656CB" w:rsidRPr="007078D8">
        <w:rPr>
          <w:rFonts w:cs="Arial"/>
          <w:sz w:val="28"/>
          <w:szCs w:val="28"/>
        </w:rPr>
        <w:t xml:space="preserve"> when </w:t>
      </w:r>
      <w:r>
        <w:rPr>
          <w:rFonts w:cs="Arial"/>
          <w:sz w:val="28"/>
          <w:szCs w:val="28"/>
        </w:rPr>
        <w:t>creating your content.</w:t>
      </w:r>
    </w:p>
    <w:p w:rsidR="00617466" w:rsidRDefault="00617466" w:rsidP="00BD0351">
      <w:pPr>
        <w:jc w:val="center"/>
        <w:rPr>
          <w:rFonts w:cs="Arial"/>
          <w:sz w:val="28"/>
          <w:szCs w:val="28"/>
        </w:rPr>
      </w:pPr>
    </w:p>
    <w:p w:rsidR="00F11221" w:rsidRDefault="00F11221" w:rsidP="00BD0351">
      <w:pPr>
        <w:jc w:val="center"/>
        <w:rPr>
          <w:rFonts w:cs="Arial"/>
          <w:sz w:val="28"/>
          <w:szCs w:val="28"/>
        </w:rPr>
      </w:pPr>
    </w:p>
    <w:tbl>
      <w:tblPr>
        <w:tblStyle w:val="LightList-Accent1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single" w:sz="12" w:space="0" w:color="4F81BD" w:themeColor="accent1"/>
          <w:insideV w:val="single" w:sz="12" w:space="0" w:color="4F81BD" w:themeColor="accent1"/>
        </w:tblBorders>
        <w:tblLook w:val="04A0" w:firstRow="1" w:lastRow="0" w:firstColumn="1" w:lastColumn="0" w:noHBand="0" w:noVBand="1"/>
      </w:tblPr>
      <w:tblGrid>
        <w:gridCol w:w="9518"/>
      </w:tblGrid>
      <w:tr w:rsidR="00617466" w:rsidTr="00583E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BD0351" w:rsidRDefault="00617466" w:rsidP="00BD0351">
            <w:pPr>
              <w:tabs>
                <w:tab w:val="left" w:pos="1575"/>
                <w:tab w:val="center" w:pos="4651"/>
              </w:tabs>
              <w:spacing w:before="40" w:after="40"/>
              <w:jc w:val="center"/>
              <w:rPr>
                <w:rFonts w:cs="Arial"/>
                <w:smallCaps/>
                <w:sz w:val="30"/>
                <w:szCs w:val="30"/>
              </w:rPr>
            </w:pPr>
            <w:r w:rsidRPr="00BD0351">
              <w:rPr>
                <w:rFonts w:cs="Arial"/>
                <w:smallCaps/>
                <w:sz w:val="30"/>
                <w:szCs w:val="30"/>
              </w:rPr>
              <w:t xml:space="preserve">Here you will find links to some of </w:t>
            </w:r>
          </w:p>
          <w:p w:rsidR="00617466" w:rsidRPr="00BD0351" w:rsidRDefault="00617466" w:rsidP="00BD0351">
            <w:pPr>
              <w:tabs>
                <w:tab w:val="left" w:pos="1575"/>
                <w:tab w:val="center" w:pos="4651"/>
              </w:tabs>
              <w:spacing w:before="40" w:after="40"/>
              <w:jc w:val="center"/>
              <w:rPr>
                <w:rFonts w:cs="Arial"/>
                <w:sz w:val="30"/>
                <w:szCs w:val="30"/>
              </w:rPr>
            </w:pPr>
            <w:r w:rsidRPr="00BD0351">
              <w:rPr>
                <w:rFonts w:cs="Arial"/>
                <w:smallCaps/>
                <w:sz w:val="30"/>
                <w:szCs w:val="30"/>
              </w:rPr>
              <w:t xml:space="preserve">my favourite </w:t>
            </w:r>
            <w:r w:rsidR="00BD0351" w:rsidRPr="00BD0351">
              <w:rPr>
                <w:rFonts w:cs="Arial"/>
                <w:smallCaps/>
                <w:sz w:val="30"/>
                <w:szCs w:val="30"/>
              </w:rPr>
              <w:t xml:space="preserve">and free </w:t>
            </w:r>
            <w:r w:rsidRPr="00BD0351">
              <w:rPr>
                <w:rFonts w:cs="Arial"/>
                <w:smallCaps/>
                <w:sz w:val="30"/>
                <w:szCs w:val="30"/>
              </w:rPr>
              <w:t>online tools</w:t>
            </w:r>
          </w:p>
        </w:tc>
      </w:tr>
      <w:tr w:rsidR="00617466" w:rsidTr="00583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617466" w:rsidRDefault="00617466" w:rsidP="00BD0351">
            <w:pPr>
              <w:spacing w:before="120" w:after="20"/>
              <w:rPr>
                <w:rFonts w:cs="Arial"/>
                <w:smallCaps/>
                <w:sz w:val="28"/>
                <w:szCs w:val="28"/>
              </w:rPr>
            </w:pPr>
            <w:r w:rsidRPr="00617466">
              <w:rPr>
                <w:rFonts w:cs="Arial"/>
                <w:smallCaps/>
                <w:sz w:val="28"/>
                <w:szCs w:val="28"/>
              </w:rPr>
              <w:t>For inspiration for your writing</w:t>
            </w:r>
          </w:p>
          <w:p w:rsidR="00617466" w:rsidRDefault="00617466" w:rsidP="00583E50">
            <w:pPr>
              <w:spacing w:before="20" w:after="20"/>
              <w:rPr>
                <w:rFonts w:cs="Arial"/>
                <w:smallCaps/>
                <w:sz w:val="28"/>
                <w:szCs w:val="28"/>
              </w:rPr>
            </w:pPr>
          </w:p>
          <w:p w:rsidR="00617466" w:rsidRPr="00617466" w:rsidRDefault="00BD0351" w:rsidP="00F11221">
            <w:pPr>
              <w:spacing w:before="120" w:after="120"/>
              <w:rPr>
                <w:rFonts w:cs="Arial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 w:rsidR="001E0D88">
              <w:rPr>
                <w:rFonts w:cs="Arial"/>
                <w:sz w:val="44"/>
                <w:szCs w:val="44"/>
              </w:rPr>
              <w:t xml:space="preserve"> </w:t>
            </w:r>
            <w:hyperlink r:id="rId9" w:history="1">
              <w:r w:rsidR="00617466" w:rsidRPr="00617466">
                <w:rPr>
                  <w:rStyle w:val="Hyperlink"/>
                  <w:rFonts w:cs="Arial"/>
                  <w:bCs w:val="0"/>
                  <w:sz w:val="26"/>
                  <w:szCs w:val="26"/>
                </w:rPr>
                <w:t>Free Printable Brainstorming Sheet</w:t>
              </w:r>
            </w:hyperlink>
          </w:p>
          <w:p w:rsidR="00BD0351" w:rsidRDefault="00BD0351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brought to you by online marketer Nicole Dean</w:t>
            </w:r>
            <w:r>
              <w:rPr>
                <w:rFonts w:cs="Arial"/>
                <w:b w:val="0"/>
                <w:sz w:val="26"/>
                <w:szCs w:val="26"/>
              </w:rPr>
              <w:t xml:space="preserve"> </w:t>
            </w:r>
          </w:p>
          <w:p w:rsidR="00BD0351" w:rsidRDefault="00BD0351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b w:val="0"/>
                <w:sz w:val="26"/>
                <w:szCs w:val="26"/>
              </w:rPr>
              <w:t>- geared to blog posts but works equally well for newsletter articles</w:t>
            </w:r>
          </w:p>
          <w:p w:rsidR="00617466" w:rsidRPr="00617466" w:rsidRDefault="00617466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 xml:space="preserve">- here you'll find more than 100 suggestions for any niche </w:t>
            </w:r>
          </w:p>
          <w:p w:rsidR="00BD0351" w:rsidRDefault="00BD0351" w:rsidP="00F11221">
            <w:pPr>
              <w:tabs>
                <w:tab w:val="left" w:pos="4875"/>
              </w:tabs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from topic starters for your articles to email subject lines, newsletter ideas and more</w:t>
            </w:r>
          </w:p>
          <w:p w:rsidR="00617466" w:rsidRPr="00617466" w:rsidRDefault="00617466" w:rsidP="00F11221">
            <w:pPr>
              <w:tabs>
                <w:tab w:val="left" w:pos="4875"/>
              </w:tabs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 xml:space="preserve">- all you have to do is fill in the blanks </w:t>
            </w:r>
            <w:r w:rsidR="00BD0351">
              <w:rPr>
                <w:rFonts w:cs="Arial"/>
                <w:b w:val="0"/>
                <w:sz w:val="26"/>
                <w:szCs w:val="26"/>
              </w:rPr>
              <w:tab/>
            </w:r>
          </w:p>
          <w:p w:rsidR="00617466" w:rsidRPr="00617466" w:rsidRDefault="00617466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</w:p>
          <w:p w:rsidR="00617466" w:rsidRPr="00617466" w:rsidRDefault="00617466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Here are a few examples from the sheet:</w:t>
            </w:r>
          </w:p>
          <w:p w:rsidR="00617466" w:rsidRPr="00617466" w:rsidRDefault="00617466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* How to ____ in (#) Easy/Simple Steps</w:t>
            </w:r>
          </w:p>
          <w:p w:rsidR="00617466" w:rsidRPr="00617466" w:rsidRDefault="00617466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* There has Never Been a Better Time to ________</w:t>
            </w:r>
          </w:p>
          <w:p w:rsidR="00617466" w:rsidRDefault="00617466" w:rsidP="00F11221">
            <w:pPr>
              <w:spacing w:before="120" w:after="1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* (#) Common Mistakes that _____ Make &amp; How to Fix Them</w:t>
            </w:r>
          </w:p>
          <w:p w:rsidR="00617466" w:rsidRDefault="00617466" w:rsidP="00617466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</w:p>
          <w:p w:rsidR="00617466" w:rsidRDefault="00617466" w:rsidP="00617466">
            <w:pPr>
              <w:spacing w:before="20" w:after="20"/>
              <w:rPr>
                <w:rFonts w:cs="Arial"/>
                <w:b w:val="0"/>
                <w:sz w:val="28"/>
                <w:szCs w:val="28"/>
              </w:rPr>
            </w:pPr>
          </w:p>
          <w:p w:rsidR="00F11221" w:rsidRDefault="00F11221" w:rsidP="00617466">
            <w:pPr>
              <w:spacing w:before="20" w:after="20"/>
              <w:rPr>
                <w:rFonts w:cs="Arial"/>
                <w:b w:val="0"/>
                <w:sz w:val="28"/>
                <w:szCs w:val="28"/>
              </w:rPr>
            </w:pPr>
          </w:p>
          <w:p w:rsidR="00F11221" w:rsidRDefault="00F11221" w:rsidP="00617466">
            <w:pPr>
              <w:spacing w:before="20" w:after="20"/>
              <w:rPr>
                <w:rFonts w:cs="Arial"/>
                <w:b w:val="0"/>
                <w:sz w:val="28"/>
                <w:szCs w:val="28"/>
              </w:rPr>
            </w:pPr>
          </w:p>
          <w:p w:rsidR="00F11221" w:rsidRPr="00A364B6" w:rsidRDefault="00F11221" w:rsidP="00617466">
            <w:pPr>
              <w:spacing w:before="20" w:after="20"/>
              <w:rPr>
                <w:rFonts w:cs="Arial"/>
                <w:b w:val="0"/>
                <w:sz w:val="28"/>
                <w:szCs w:val="28"/>
              </w:rPr>
            </w:pPr>
          </w:p>
        </w:tc>
      </w:tr>
      <w:tr w:rsidR="00F11221" w:rsidTr="00583E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F11221" w:rsidRPr="004C4F3F" w:rsidRDefault="00F11221" w:rsidP="00583E50">
            <w:pPr>
              <w:spacing w:before="120" w:after="20"/>
              <w:rPr>
                <w:rFonts w:cs="Arial"/>
                <w:smallCaps/>
                <w:sz w:val="28"/>
                <w:szCs w:val="28"/>
              </w:rPr>
            </w:pPr>
            <w:r w:rsidRPr="004C4F3F">
              <w:rPr>
                <w:rFonts w:cs="Arial"/>
                <w:smallCaps/>
                <w:sz w:val="28"/>
                <w:szCs w:val="28"/>
              </w:rPr>
              <w:lastRenderedPageBreak/>
              <w:t xml:space="preserve">For creating catchy titles that draw your readers in  </w:t>
            </w:r>
          </w:p>
          <w:p w:rsidR="00F11221" w:rsidRDefault="00044B5B" w:rsidP="00044B5B">
            <w:pPr>
              <w:tabs>
                <w:tab w:val="left" w:pos="5115"/>
              </w:tabs>
              <w:spacing w:before="20" w:after="20"/>
              <w:rPr>
                <w:rFonts w:cs="Arial"/>
                <w:smallCaps/>
                <w:sz w:val="28"/>
                <w:szCs w:val="28"/>
              </w:rPr>
            </w:pPr>
            <w:r>
              <w:rPr>
                <w:rFonts w:cs="Arial"/>
                <w:smallCaps/>
                <w:sz w:val="28"/>
                <w:szCs w:val="28"/>
              </w:rPr>
              <w:tab/>
            </w:r>
          </w:p>
          <w:p w:rsidR="00F11221" w:rsidRPr="00617466" w:rsidRDefault="00F11221" w:rsidP="00583E50">
            <w:pPr>
              <w:spacing w:before="20" w:after="20"/>
              <w:rPr>
                <w:rFonts w:cs="Arial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hyperlink r:id="rId10" w:history="1">
              <w:r w:rsidRPr="00617466">
                <w:rPr>
                  <w:rStyle w:val="Hyperlink"/>
                  <w:rFonts w:cs="Arial"/>
                  <w:bCs w:val="0"/>
                  <w:sz w:val="26"/>
                  <w:szCs w:val="26"/>
                </w:rPr>
                <w:t>Tweak Your Biz Title Generator</w:t>
              </w:r>
            </w:hyperlink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a fun and free tool that can help you create interest in your blog posts and articles and gen</w:t>
            </w:r>
            <w:r>
              <w:rPr>
                <w:rFonts w:cs="Arial"/>
                <w:b w:val="0"/>
                <w:sz w:val="26"/>
                <w:szCs w:val="26"/>
              </w:rPr>
              <w:t>erate more traffic to your site</w:t>
            </w:r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b w:val="0"/>
                <w:sz w:val="26"/>
                <w:szCs w:val="26"/>
              </w:rPr>
              <w:t>- s</w:t>
            </w:r>
            <w:r w:rsidRPr="00617466">
              <w:rPr>
                <w:rFonts w:cs="Arial"/>
                <w:b w:val="0"/>
                <w:sz w:val="26"/>
                <w:szCs w:val="26"/>
              </w:rPr>
              <w:t>imply enter your topic into the search window, select whether your word is a Noun or a Verb</w:t>
            </w:r>
            <w:r>
              <w:rPr>
                <w:rFonts w:cs="Arial"/>
                <w:b w:val="0"/>
                <w:sz w:val="26"/>
                <w:szCs w:val="26"/>
              </w:rPr>
              <w:t xml:space="preserve"> and</w:t>
            </w:r>
            <w:r w:rsidRPr="00617466">
              <w:rPr>
                <w:rFonts w:cs="Arial"/>
                <w:b w:val="0"/>
                <w:sz w:val="26"/>
                <w:szCs w:val="26"/>
              </w:rPr>
              <w:t xml:space="preserve"> choose how you would like the results to appear</w:t>
            </w:r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b w:val="0"/>
                <w:sz w:val="26"/>
                <w:szCs w:val="26"/>
              </w:rPr>
              <w:t>- r</w:t>
            </w:r>
            <w:r w:rsidRPr="00617466">
              <w:rPr>
                <w:rFonts w:cs="Arial"/>
                <w:b w:val="0"/>
                <w:sz w:val="26"/>
                <w:szCs w:val="26"/>
              </w:rPr>
              <w:t>eceive several title suggest</w:t>
            </w:r>
            <w:r>
              <w:rPr>
                <w:rFonts w:cs="Arial"/>
                <w:b w:val="0"/>
                <w:sz w:val="26"/>
                <w:szCs w:val="26"/>
              </w:rPr>
              <w:t>ions in over a dozen categories</w:t>
            </w:r>
          </w:p>
          <w:p w:rsidR="00F11221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</w:p>
          <w:p w:rsidR="00F11221" w:rsidRPr="00617466" w:rsidRDefault="00F11221" w:rsidP="00583E50">
            <w:pPr>
              <w:spacing w:before="20" w:after="20"/>
              <w:ind w:left="63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Here a few examples of the results I got using ‘home office’ as my topic for title suggestions:</w:t>
            </w:r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“Lists” category: “9 Creative Ways You Can Improve Your Home Office”</w:t>
            </w:r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“Best” category: “Best Home Office Tips You Will Read This Year”</w:t>
            </w:r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“How To” category: “How To Turn Your Home Office From Blah Into Fantastic”</w:t>
            </w:r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“Questions” category: “Want An Easy Fix For Your Home Office? Read This!”</w:t>
            </w:r>
          </w:p>
          <w:p w:rsidR="00F11221" w:rsidRPr="00617466" w:rsidRDefault="00F11221" w:rsidP="00583E50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“Motivation” category: “Make Your Home Office A Reality”</w:t>
            </w:r>
          </w:p>
          <w:p w:rsidR="00F11221" w:rsidRPr="000D646A" w:rsidRDefault="00F11221" w:rsidP="00583E50">
            <w:pPr>
              <w:spacing w:before="20" w:after="20"/>
              <w:rPr>
                <w:rFonts w:cs="Arial"/>
                <w:sz w:val="28"/>
                <w:szCs w:val="28"/>
              </w:rPr>
            </w:pPr>
          </w:p>
        </w:tc>
      </w:tr>
      <w:tr w:rsidR="00F11221" w:rsidTr="00583E5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11221" w:rsidRPr="007707F3" w:rsidRDefault="00F11221" w:rsidP="007707F3">
            <w:pPr>
              <w:spacing w:before="120" w:after="20"/>
              <w:rPr>
                <w:rFonts w:cs="Arial"/>
                <w:smallCaps/>
                <w:sz w:val="28"/>
                <w:szCs w:val="28"/>
              </w:rPr>
            </w:pPr>
            <w:r w:rsidRPr="007707F3">
              <w:rPr>
                <w:rFonts w:cs="Arial"/>
                <w:smallCaps/>
                <w:sz w:val="28"/>
                <w:szCs w:val="28"/>
              </w:rPr>
              <w:t xml:space="preserve">To analyze the words you use in your marketing </w:t>
            </w:r>
          </w:p>
          <w:p w:rsidR="00F11221" w:rsidRPr="00617466" w:rsidRDefault="00F11221" w:rsidP="007707F3">
            <w:pPr>
              <w:tabs>
                <w:tab w:val="left" w:pos="2610"/>
                <w:tab w:val="left" w:pos="3060"/>
                <w:tab w:val="left" w:pos="3480"/>
              </w:tabs>
              <w:spacing w:before="20" w:after="20"/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b w:val="0"/>
                <w:sz w:val="26"/>
                <w:szCs w:val="26"/>
              </w:rPr>
              <w:tab/>
            </w:r>
            <w:r>
              <w:rPr>
                <w:rFonts w:cs="Arial"/>
                <w:b w:val="0"/>
                <w:sz w:val="26"/>
                <w:szCs w:val="26"/>
              </w:rPr>
              <w:tab/>
            </w:r>
            <w:r>
              <w:rPr>
                <w:rFonts w:cs="Arial"/>
                <w:b w:val="0"/>
                <w:sz w:val="26"/>
                <w:szCs w:val="26"/>
              </w:rPr>
              <w:tab/>
            </w:r>
          </w:p>
          <w:p w:rsidR="00F11221" w:rsidRPr="00617466" w:rsidRDefault="00F11221" w:rsidP="007707F3">
            <w:pPr>
              <w:spacing w:before="20" w:after="20"/>
              <w:rPr>
                <w:rFonts w:cs="Arial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hyperlink r:id="rId11" w:history="1">
              <w:r w:rsidRPr="00617466">
                <w:rPr>
                  <w:rStyle w:val="Hyperlink"/>
                  <w:rFonts w:cs="Arial"/>
                  <w:bCs w:val="0"/>
                  <w:sz w:val="26"/>
                  <w:szCs w:val="26"/>
                </w:rPr>
                <w:t>Emotional Marketing Value Headline Analyzer</w:t>
              </w:r>
            </w:hyperlink>
          </w:p>
          <w:p w:rsidR="00F11221" w:rsidRPr="00617466" w:rsidRDefault="00F11221" w:rsidP="007707F3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learn how to increase your Emotional Marketing Value (EMV) and communicate effectively through your marketing</w:t>
            </w:r>
          </w:p>
          <w:p w:rsidR="00F11221" w:rsidRPr="00617466" w:rsidRDefault="00F11221" w:rsidP="007707F3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-compares the words in your headline to words that have been proven by research to conjure up emotional reactions through sound patterns.</w:t>
            </w:r>
          </w:p>
          <w:p w:rsidR="00F11221" w:rsidRPr="00617466" w:rsidRDefault="00F11221" w:rsidP="007707F3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 xml:space="preserve">- enter your headline into the text area, select a category from the drop down menu and click ‘Submit For Analysis.’ </w:t>
            </w:r>
          </w:p>
          <w:p w:rsidR="00F11221" w:rsidRPr="00617466" w:rsidRDefault="00F11221" w:rsidP="007707F3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you will receive an EMV Score and an emotional classification(s): Intellectual, Empathetic or Spiritual.</w:t>
            </w:r>
          </w:p>
          <w:p w:rsidR="00F11221" w:rsidRPr="00617466" w:rsidRDefault="00F11221" w:rsidP="007707F3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it’s stated on the site that “most professional copywriters’ headlines will have 30%-40% EMV Words in their headlines, while the most gifted copywriters will have 50%-75% EMV words in headlines.”</w:t>
            </w:r>
          </w:p>
          <w:p w:rsidR="00F11221" w:rsidRDefault="00F11221" w:rsidP="007707F3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 xml:space="preserve">- sign up for The Advanced Marketing Institute Newsletter and free report </w:t>
            </w:r>
          </w:p>
          <w:p w:rsidR="00F11221" w:rsidRDefault="00F11221" w:rsidP="007707F3">
            <w:pPr>
              <w:spacing w:before="20" w:after="20"/>
              <w:rPr>
                <w:rFonts w:cs="Arial"/>
                <w:sz w:val="28"/>
                <w:szCs w:val="28"/>
              </w:rPr>
            </w:pPr>
          </w:p>
          <w:p w:rsidR="00F11221" w:rsidRPr="000D646A" w:rsidRDefault="00F11221" w:rsidP="007707F3">
            <w:pPr>
              <w:spacing w:before="20" w:after="20"/>
              <w:rPr>
                <w:rFonts w:cs="Arial"/>
                <w:sz w:val="28"/>
                <w:szCs w:val="28"/>
              </w:rPr>
            </w:pPr>
          </w:p>
        </w:tc>
      </w:tr>
      <w:tr w:rsidR="00F11221" w:rsidTr="00583E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18" w:type="dxa"/>
          </w:tcPr>
          <w:p w:rsidR="00F11221" w:rsidRPr="007707F3" w:rsidRDefault="00F11221" w:rsidP="007707F3">
            <w:pPr>
              <w:spacing w:before="120" w:after="20"/>
              <w:rPr>
                <w:rFonts w:cs="Arial"/>
                <w:smallCaps/>
                <w:sz w:val="28"/>
                <w:szCs w:val="28"/>
              </w:rPr>
            </w:pPr>
            <w:r w:rsidRPr="007707F3">
              <w:rPr>
                <w:rFonts w:cs="Arial"/>
                <w:smallCaps/>
                <w:sz w:val="28"/>
                <w:szCs w:val="28"/>
              </w:rPr>
              <w:lastRenderedPageBreak/>
              <w:t xml:space="preserve">To find images </w:t>
            </w:r>
            <w:r w:rsidRPr="007707F3">
              <w:rPr>
                <w:rFonts w:cs="Arial"/>
                <w:smallCaps/>
                <w:sz w:val="26"/>
                <w:szCs w:val="26"/>
              </w:rPr>
              <w:t>To Enhance Your Articles</w:t>
            </w:r>
            <w:r w:rsidRPr="007707F3">
              <w:rPr>
                <w:rFonts w:cs="Arial"/>
                <w:smallCaps/>
                <w:sz w:val="28"/>
                <w:szCs w:val="28"/>
              </w:rPr>
              <w:t xml:space="preserve"> </w:t>
            </w:r>
          </w:p>
          <w:p w:rsidR="00F11221" w:rsidRPr="00617466" w:rsidRDefault="00F11221" w:rsidP="00044B5B">
            <w:pPr>
              <w:tabs>
                <w:tab w:val="left" w:pos="2715"/>
                <w:tab w:val="left" w:pos="3165"/>
                <w:tab w:val="left" w:pos="3585"/>
              </w:tabs>
              <w:spacing w:before="20" w:after="20"/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b w:val="0"/>
                <w:sz w:val="26"/>
                <w:szCs w:val="26"/>
              </w:rPr>
              <w:tab/>
            </w:r>
            <w:r>
              <w:rPr>
                <w:rFonts w:cs="Arial"/>
                <w:b w:val="0"/>
                <w:sz w:val="26"/>
                <w:szCs w:val="26"/>
              </w:rPr>
              <w:tab/>
            </w:r>
            <w:r w:rsidR="00044B5B">
              <w:rPr>
                <w:rFonts w:cs="Arial"/>
                <w:b w:val="0"/>
                <w:sz w:val="26"/>
                <w:szCs w:val="26"/>
              </w:rPr>
              <w:tab/>
            </w: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  <w:r w:rsidRPr="00144265">
              <w:rPr>
                <w:rFonts w:cs="Arial"/>
                <w:b w:val="0"/>
                <w:sz w:val="26"/>
                <w:szCs w:val="26"/>
              </w:rPr>
              <w:t>All of the</w:t>
            </w:r>
            <w:r>
              <w:rPr>
                <w:rFonts w:cs="Arial"/>
                <w:b w:val="0"/>
                <w:sz w:val="26"/>
                <w:szCs w:val="26"/>
              </w:rPr>
              <w:t>se</w:t>
            </w:r>
            <w:r w:rsidRPr="00144265">
              <w:rPr>
                <w:rFonts w:cs="Arial"/>
                <w:b w:val="0"/>
                <w:sz w:val="26"/>
                <w:szCs w:val="26"/>
              </w:rPr>
              <w:t xml:space="preserve"> image sites have images that are completely free to download and use and some include paid options in case you can’t find what you’re looking for.</w:t>
            </w: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</w:p>
          <w:p w:rsidR="00F11221" w:rsidRPr="00144265" w:rsidRDefault="00F11221" w:rsidP="00144265">
            <w:pPr>
              <w:spacing w:before="20" w:after="20"/>
              <w:ind w:left="540" w:hanging="540"/>
              <w:rPr>
                <w:rFonts w:cs="Arial"/>
                <w:b w:val="0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hyperlink r:id="rId12" w:history="1">
              <w:r w:rsidRPr="00144265">
                <w:rPr>
                  <w:rStyle w:val="Hyperlink"/>
                  <w:rFonts w:cs="Arial"/>
                  <w:bCs w:val="0"/>
                  <w:sz w:val="26"/>
                  <w:szCs w:val="26"/>
                </w:rPr>
                <w:t>Clker.com</w:t>
              </w:r>
            </w:hyperlink>
            <w:r>
              <w:rPr>
                <w:rFonts w:cs="Arial"/>
                <w:b w:val="0"/>
                <w:sz w:val="26"/>
                <w:szCs w:val="26"/>
              </w:rPr>
              <w:t xml:space="preserve"> </w:t>
            </w:r>
            <w:r w:rsidRPr="00144265">
              <w:rPr>
                <w:rFonts w:cs="Arial"/>
                <w:b w:val="0"/>
                <w:sz w:val="26"/>
                <w:szCs w:val="26"/>
              </w:rPr>
              <w:t>– Free clip art and images with editing and drawing tools if you sign up for a free account.</w:t>
            </w: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hyperlink r:id="rId13" w:history="1">
              <w:r w:rsidRPr="00144265">
                <w:rPr>
                  <w:rStyle w:val="Hyperlink"/>
                  <w:rFonts w:cs="Arial"/>
                  <w:bCs w:val="0"/>
                  <w:sz w:val="26"/>
                  <w:szCs w:val="26"/>
                </w:rPr>
                <w:t>Freestockphotos.biz</w:t>
              </w:r>
            </w:hyperlink>
            <w:r>
              <w:rPr>
                <w:rFonts w:cs="Arial"/>
                <w:b w:val="0"/>
                <w:sz w:val="26"/>
                <w:szCs w:val="26"/>
              </w:rPr>
              <w:t xml:space="preserve"> </w:t>
            </w:r>
            <w:r w:rsidRPr="00144265">
              <w:rPr>
                <w:rFonts w:cs="Arial"/>
                <w:b w:val="0"/>
                <w:sz w:val="26"/>
                <w:szCs w:val="26"/>
              </w:rPr>
              <w:t>– Free stock photos and clip art sorted by categories.</w:t>
            </w: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hyperlink r:id="rId14" w:history="1">
              <w:r w:rsidRPr="00144265">
                <w:rPr>
                  <w:rStyle w:val="Hyperlink"/>
                  <w:rFonts w:cs="Arial"/>
                  <w:bCs w:val="0"/>
                  <w:sz w:val="26"/>
                  <w:szCs w:val="26"/>
                </w:rPr>
                <w:t>Morguefile</w:t>
              </w:r>
            </w:hyperlink>
            <w:r>
              <w:rPr>
                <w:rFonts w:cs="Arial"/>
                <w:b w:val="0"/>
                <w:sz w:val="26"/>
                <w:szCs w:val="26"/>
              </w:rPr>
              <w:t xml:space="preserve"> </w:t>
            </w:r>
            <w:r w:rsidRPr="00144265">
              <w:rPr>
                <w:rFonts w:cs="Arial"/>
                <w:b w:val="0"/>
                <w:sz w:val="26"/>
                <w:szCs w:val="26"/>
              </w:rPr>
              <w:t>– Free high resolution digital stock photographs.</w:t>
            </w: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</w:p>
          <w:p w:rsidR="00F11221" w:rsidRPr="00144265" w:rsidRDefault="00F11221" w:rsidP="00144265">
            <w:pPr>
              <w:spacing w:before="20" w:after="20"/>
              <w:ind w:left="540" w:hanging="540"/>
              <w:rPr>
                <w:rFonts w:cs="Arial"/>
                <w:b w:val="0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hyperlink r:id="rId15" w:history="1">
              <w:r w:rsidRPr="00144265">
                <w:rPr>
                  <w:rStyle w:val="Hyperlink"/>
                  <w:rFonts w:cs="Arial"/>
                  <w:bCs w:val="0"/>
                  <w:sz w:val="26"/>
                  <w:szCs w:val="26"/>
                </w:rPr>
                <w:t>Freeimages</w:t>
              </w:r>
            </w:hyperlink>
            <w:r>
              <w:rPr>
                <w:rFonts w:cs="Arial"/>
                <w:b w:val="0"/>
                <w:sz w:val="26"/>
                <w:szCs w:val="26"/>
              </w:rPr>
              <w:t xml:space="preserve"> </w:t>
            </w:r>
            <w:r w:rsidRPr="00144265">
              <w:rPr>
                <w:rFonts w:cs="Arial"/>
                <w:b w:val="0"/>
                <w:sz w:val="26"/>
                <w:szCs w:val="26"/>
              </w:rPr>
              <w:t>– Free high-quality stock photos and graphics. Search offers premium pay-as-you-go image options from iStockphoto in addition to the free images.</w:t>
            </w:r>
          </w:p>
          <w:p w:rsidR="00F11221" w:rsidRPr="00144265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</w:p>
          <w:p w:rsidR="00F11221" w:rsidRDefault="00F11221" w:rsidP="00144265">
            <w:pPr>
              <w:spacing w:before="20" w:after="20"/>
              <w:ind w:left="540" w:hanging="540"/>
              <w:rPr>
                <w:rFonts w:cs="Arial"/>
                <w:b w:val="0"/>
                <w:sz w:val="26"/>
                <w:szCs w:val="26"/>
              </w:rPr>
            </w:pPr>
            <w:r w:rsidRPr="000D646A">
              <w:rPr>
                <w:rFonts w:cs="Arial"/>
                <w:sz w:val="44"/>
                <w:szCs w:val="44"/>
              </w:rPr>
              <w:sym w:font="Wingdings" w:char="F021"/>
            </w:r>
            <w:r>
              <w:rPr>
                <w:rFonts w:cs="Arial"/>
                <w:sz w:val="44"/>
                <w:szCs w:val="44"/>
              </w:rPr>
              <w:t xml:space="preserve"> </w:t>
            </w:r>
            <w:hyperlink r:id="rId16" w:history="1">
              <w:r w:rsidRPr="00144265">
                <w:rPr>
                  <w:rStyle w:val="Hyperlink"/>
                  <w:rFonts w:cs="Arial"/>
                  <w:bCs w:val="0"/>
                  <w:sz w:val="26"/>
                  <w:szCs w:val="26"/>
                </w:rPr>
                <w:t>Pixabay</w:t>
              </w:r>
            </w:hyperlink>
            <w:r>
              <w:rPr>
                <w:rFonts w:cs="Arial"/>
                <w:b w:val="0"/>
                <w:sz w:val="26"/>
                <w:szCs w:val="26"/>
              </w:rPr>
              <w:t xml:space="preserve"> </w:t>
            </w:r>
            <w:r w:rsidRPr="00144265">
              <w:rPr>
                <w:rFonts w:cs="Arial"/>
                <w:b w:val="0"/>
                <w:sz w:val="26"/>
                <w:szCs w:val="26"/>
              </w:rPr>
              <w:t>– Free images of high quality. Search results also offer premium pay-as-you-go Shutterstock.com options.</w:t>
            </w:r>
          </w:p>
          <w:p w:rsidR="00F11221" w:rsidRDefault="00F11221" w:rsidP="00144265">
            <w:pPr>
              <w:spacing w:before="20" w:after="20"/>
              <w:rPr>
                <w:rFonts w:cs="Arial"/>
                <w:b w:val="0"/>
                <w:sz w:val="26"/>
                <w:szCs w:val="26"/>
              </w:rPr>
            </w:pPr>
          </w:p>
          <w:p w:rsidR="00F11221" w:rsidRPr="00617466" w:rsidRDefault="00F11221" w:rsidP="00144265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add an image to simplify or represent a point you want to make and complement your article</w:t>
            </w:r>
          </w:p>
          <w:p w:rsidR="00F11221" w:rsidRPr="00617466" w:rsidRDefault="00F11221" w:rsidP="00144265">
            <w:pPr>
              <w:spacing w:before="20" w:after="20"/>
              <w:ind w:left="810" w:hanging="180"/>
              <w:rPr>
                <w:rFonts w:cs="Arial"/>
                <w:b w:val="0"/>
                <w:sz w:val="26"/>
                <w:szCs w:val="26"/>
              </w:rPr>
            </w:pPr>
            <w:r w:rsidRPr="00617466">
              <w:rPr>
                <w:rFonts w:cs="Arial"/>
                <w:b w:val="0"/>
                <w:sz w:val="26"/>
                <w:szCs w:val="26"/>
              </w:rPr>
              <w:t>- graphics help with the understanding of information, enhance an article as well as add interest.</w:t>
            </w:r>
          </w:p>
          <w:p w:rsidR="00F11221" w:rsidRDefault="00F11221" w:rsidP="00583E50">
            <w:pPr>
              <w:spacing w:before="20" w:after="20"/>
              <w:rPr>
                <w:rFonts w:cs="Arial"/>
                <w:sz w:val="28"/>
                <w:szCs w:val="28"/>
              </w:rPr>
            </w:pPr>
          </w:p>
          <w:p w:rsidR="00F11221" w:rsidRPr="000D646A" w:rsidRDefault="00F11221" w:rsidP="00583E50">
            <w:pPr>
              <w:spacing w:before="20" w:after="20"/>
              <w:rPr>
                <w:rFonts w:cs="Arial"/>
                <w:sz w:val="28"/>
                <w:szCs w:val="28"/>
              </w:rPr>
            </w:pPr>
          </w:p>
        </w:tc>
      </w:tr>
    </w:tbl>
    <w:p w:rsidR="009633DA" w:rsidRDefault="009633DA" w:rsidP="00B746FC">
      <w:pPr>
        <w:rPr>
          <w:rFonts w:cs="Arial"/>
          <w:sz w:val="28"/>
          <w:szCs w:val="28"/>
        </w:rPr>
      </w:pPr>
    </w:p>
    <w:p w:rsidR="009633DA" w:rsidRDefault="009633DA">
      <w:pPr>
        <w:suppressAutoHyphens w:val="0"/>
        <w:spacing w:after="200" w:line="276" w:lineRule="auto"/>
        <w:rPr>
          <w:rFonts w:cs="Arial"/>
          <w:sz w:val="28"/>
          <w:szCs w:val="28"/>
        </w:rPr>
      </w:pPr>
    </w:p>
    <w:sectPr w:rsidR="009633DA" w:rsidSect="00A1296A">
      <w:headerReference w:type="default" r:id="rId17"/>
      <w:footerReference w:type="default" r:id="rId18"/>
      <w:pgSz w:w="12240" w:h="15840" w:code="1"/>
      <w:pgMar w:top="1469" w:right="1469" w:bottom="2030" w:left="1469" w:header="1080" w:footer="1080" w:gutter="0"/>
      <w:pgBorders w:offsetFrom="page">
        <w:top w:val="double" w:sz="12" w:space="24" w:color="00447C"/>
        <w:left w:val="double" w:sz="12" w:space="24" w:color="00447C"/>
        <w:bottom w:val="double" w:sz="12" w:space="24" w:color="00447C"/>
        <w:right w:val="double" w:sz="12" w:space="24" w:color="00447C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1F1" w:rsidRDefault="00F801F1">
      <w:r>
        <w:separator/>
      </w:r>
    </w:p>
  </w:endnote>
  <w:endnote w:type="continuationSeparator" w:id="0">
    <w:p w:rsidR="00F801F1" w:rsidRDefault="00F80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Web Pro">
    <w:altName w:val="Corbel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B77DB5">
      <w:rPr>
        <w:rFonts w:ascii="Myriad Web Pro" w:hAnsi="Myriad Web Pro"/>
        <w:color w:val="00447C"/>
        <w:sz w:val="20"/>
        <w:szCs w:val="20"/>
      </w:rPr>
      <w:t>©</w:t>
    </w:r>
    <w:r>
      <w:rPr>
        <w:rFonts w:ascii="Myriad Web Pro" w:hAnsi="Myriad Web Pro"/>
        <w:color w:val="00447C"/>
        <w:sz w:val="20"/>
        <w:szCs w:val="20"/>
      </w:rPr>
      <w:t xml:space="preserve">2015 </w:t>
    </w:r>
    <w:hyperlink r:id="rId1" w:history="1">
      <w:r w:rsidRPr="00B24D40">
        <w:rPr>
          <w:rStyle w:val="Hyperlink"/>
          <w:rFonts w:ascii="Myriad Web Pro" w:hAnsi="Myriad Web Pro"/>
          <w:sz w:val="20"/>
          <w:szCs w:val="20"/>
        </w:rPr>
        <w:t>www.altadmin.ca</w:t>
      </w:r>
    </w:hyperlink>
    <w:r>
      <w:rPr>
        <w:rFonts w:ascii="Myriad Web Pro" w:hAnsi="Myriad Web Pro"/>
        <w:color w:val="00447C"/>
        <w:sz w:val="20"/>
        <w:szCs w:val="20"/>
      </w:rPr>
      <w:t xml:space="preserve"> | Jennifer Hazlett, Alternate Admin, </w:t>
    </w:r>
    <w:hyperlink r:id="rId2" w:history="1">
      <w:r w:rsidRPr="00F44085">
        <w:rPr>
          <w:rStyle w:val="Hyperlink"/>
          <w:rFonts w:ascii="Myriad Web Pro" w:hAnsi="Myriad Web Pro"/>
          <w:sz w:val="20"/>
          <w:szCs w:val="20"/>
        </w:rPr>
        <w:t>jen@altadmin.ca</w:t>
      </w:r>
    </w:hyperlink>
  </w:p>
  <w:p w:rsidR="00792EFE" w:rsidRPr="00B77DB5" w:rsidRDefault="00792EFE" w:rsidP="00F750D7">
    <w:pPr>
      <w:pStyle w:val="Footer"/>
      <w:ind w:right="-720"/>
      <w:jc w:val="center"/>
      <w:rPr>
        <w:rFonts w:ascii="Myriad Web Pro" w:hAnsi="Myriad Web Pro"/>
        <w:color w:val="00447C"/>
        <w:sz w:val="20"/>
        <w:szCs w:val="20"/>
      </w:rPr>
    </w:pPr>
    <w:r w:rsidRPr="00630A74">
      <w:rPr>
        <w:rFonts w:ascii="Myriad Web Pro" w:hAnsi="Myriad Web Pro"/>
        <w:color w:val="00447C"/>
        <w:sz w:val="20"/>
        <w:szCs w:val="20"/>
      </w:rPr>
      <w:t>27</w:t>
    </w:r>
    <w:r>
      <w:rPr>
        <w:rFonts w:ascii="Myriad Web Pro" w:hAnsi="Myriad Web Pro"/>
        <w:color w:val="00447C"/>
        <w:sz w:val="20"/>
        <w:szCs w:val="20"/>
      </w:rPr>
      <w:t xml:space="preserve">-1300 King Street East, Box 107, </w:t>
    </w:r>
    <w:r w:rsidRPr="00CC14EC">
      <w:rPr>
        <w:rFonts w:ascii="Myriad Web Pro" w:hAnsi="Myriad Web Pro"/>
        <w:color w:val="00447C"/>
        <w:sz w:val="20"/>
        <w:szCs w:val="20"/>
      </w:rPr>
      <w:t xml:space="preserve">Oshawa, ON  </w:t>
    </w:r>
    <w:r>
      <w:rPr>
        <w:rFonts w:ascii="Myriad Web Pro" w:hAnsi="Myriad Web Pro"/>
        <w:color w:val="00447C"/>
        <w:sz w:val="20"/>
        <w:szCs w:val="20"/>
      </w:rPr>
      <w:t xml:space="preserve"> </w:t>
    </w:r>
    <w:r w:rsidRPr="00630A74">
      <w:rPr>
        <w:rFonts w:ascii="Myriad Web Pro" w:hAnsi="Myriad Web Pro"/>
        <w:color w:val="00447C"/>
        <w:sz w:val="20"/>
        <w:szCs w:val="20"/>
      </w:rPr>
      <w:t>L1H 8J4</w:t>
    </w:r>
    <w:r>
      <w:rPr>
        <w:rFonts w:ascii="Myriad Web Pro" w:hAnsi="Myriad Web Pro"/>
        <w:color w:val="00447C"/>
        <w:sz w:val="20"/>
        <w:szCs w:val="20"/>
      </w:rPr>
      <w:t xml:space="preserve"> | 905 809 5809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1F1" w:rsidRDefault="00F801F1">
      <w:r>
        <w:separator/>
      </w:r>
    </w:p>
  </w:footnote>
  <w:footnote w:type="continuationSeparator" w:id="0">
    <w:p w:rsidR="00F801F1" w:rsidRDefault="00F801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FE" w:rsidRDefault="00792EFE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85098CA" wp14:editId="17023CB4">
              <wp:simplePos x="0" y="0"/>
              <wp:positionH relativeFrom="margin">
                <wp:posOffset>-5969</wp:posOffset>
              </wp:positionH>
              <wp:positionV relativeFrom="topMargin">
                <wp:posOffset>537845</wp:posOffset>
              </wp:positionV>
              <wp:extent cx="5943600" cy="170815"/>
              <wp:effectExtent l="0" t="0" r="0" b="0"/>
              <wp:wrapNone/>
              <wp:docPr id="473" name="Text Box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sz w:val="22"/>
                              <w:szCs w:val="22"/>
                            </w:rPr>
                            <w:alias w:val="Title"/>
                            <w:id w:val="93016852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792EFE" w:rsidRPr="00A1296A" w:rsidRDefault="00792EF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2A197A">
                                <w:rPr>
                                  <w:sz w:val="22"/>
                                  <w:szCs w:val="22"/>
                                </w:rPr>
                                <w:t>Newsletter Starter Kit ~ Timesaving Templates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3" o:spid="_x0000_s1026" type="#_x0000_t202" style="position:absolute;margin-left:-.45pt;margin-top:42.35pt;width:468pt;height:13.45pt;z-index:251660288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" o:allowincell="f" filled="f" stroked="f">
              <v:textbox style="mso-fit-shape-to-text:t" inset=",0,,0">
                <w:txbxContent>
                  <w:sdt>
                    <w:sdtPr>
                      <w:rPr>
                        <w:sz w:val="22"/>
                        <w:szCs w:val="22"/>
                      </w:rPr>
                      <w:alias w:val="Title"/>
                      <w:id w:val="930168529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Content>
                      <w:p w:rsidR="00792EFE" w:rsidRPr="00A1296A" w:rsidRDefault="00792EFE">
                        <w:pPr>
                          <w:rPr>
                            <w:sz w:val="22"/>
                            <w:szCs w:val="22"/>
                          </w:rPr>
                        </w:pPr>
                        <w:r w:rsidRPr="002A197A">
                          <w:rPr>
                            <w:sz w:val="22"/>
                            <w:szCs w:val="22"/>
                          </w:rPr>
                          <w:t>Newsletter Starter Kit ~ Timesaving Templates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BDF7C27" wp14:editId="57AACCA8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4" name="Text Box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:rsidR="00792EFE" w:rsidRDefault="00792EFE">
                          <w:pPr>
                            <w:jc w:val="right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 PAGE   \* MERGEFORMAT 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="0053231D" w:rsidRPr="0053231D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74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" o:allowincell="f" fillcolor="#4f81bd [3204]" stroked="f">
              <v:textbox style="mso-fit-shape-to-text:t" inset=",0,,0">
                <w:txbxContent>
                  <w:p w:rsidR="00792EFE" w:rsidRDefault="00792EFE">
                    <w:pPr>
                      <w:jc w:val="right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 PAGE   \* MERGEFORMAT 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="0053231D" w:rsidRPr="0053231D">
                      <w:rPr>
                        <w:noProof/>
                        <w:color w:val="FFFFFF" w:themeColor="background1"/>
                        <w14:numForm w14:val="lining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EAFE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F1D00D8"/>
    <w:multiLevelType w:val="hybridMultilevel"/>
    <w:tmpl w:val="01649AE4"/>
    <w:lvl w:ilvl="0" w:tplc="26028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0667"/>
    <w:multiLevelType w:val="hybridMultilevel"/>
    <w:tmpl w:val="830E34E2"/>
    <w:lvl w:ilvl="0" w:tplc="1DF0F36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0C1342"/>
    <w:multiLevelType w:val="hybridMultilevel"/>
    <w:tmpl w:val="20C0C8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03ADB"/>
    <w:multiLevelType w:val="hybridMultilevel"/>
    <w:tmpl w:val="63648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15F7D"/>
    <w:multiLevelType w:val="hybridMultilevel"/>
    <w:tmpl w:val="FB628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24768C"/>
    <w:multiLevelType w:val="hybridMultilevel"/>
    <w:tmpl w:val="D02CD392"/>
    <w:lvl w:ilvl="0" w:tplc="D68EAFE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50E75"/>
    <w:multiLevelType w:val="hybridMultilevel"/>
    <w:tmpl w:val="9EC0948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C001AA"/>
    <w:multiLevelType w:val="hybridMultilevel"/>
    <w:tmpl w:val="2388800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615E5"/>
    <w:multiLevelType w:val="hybridMultilevel"/>
    <w:tmpl w:val="30661B5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4B30C0"/>
    <w:multiLevelType w:val="hybridMultilevel"/>
    <w:tmpl w:val="08B68BB2"/>
    <w:lvl w:ilvl="0" w:tplc="D68EAFE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444FE6"/>
    <w:multiLevelType w:val="hybridMultilevel"/>
    <w:tmpl w:val="F236B9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AF465D"/>
    <w:multiLevelType w:val="hybridMultilevel"/>
    <w:tmpl w:val="C2BE6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92D94"/>
    <w:multiLevelType w:val="hybridMultilevel"/>
    <w:tmpl w:val="4C48EC5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A302EC"/>
    <w:multiLevelType w:val="multilevel"/>
    <w:tmpl w:val="564CFCB4"/>
    <w:lvl w:ilvl="0">
      <w:start w:val="1"/>
      <w:numFmt w:val="bullet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4D9344C7"/>
    <w:multiLevelType w:val="hybridMultilevel"/>
    <w:tmpl w:val="6ED2F622"/>
    <w:lvl w:ilvl="0" w:tplc="D68EAFE2">
      <w:start w:val="1"/>
      <w:numFmt w:val="bullet"/>
      <w:lvlText w:val="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4F7B6122"/>
    <w:multiLevelType w:val="hybridMultilevel"/>
    <w:tmpl w:val="154C7D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F5E78"/>
    <w:multiLevelType w:val="hybridMultilevel"/>
    <w:tmpl w:val="C00E8CFA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9F0BE8"/>
    <w:multiLevelType w:val="hybridMultilevel"/>
    <w:tmpl w:val="C406B938"/>
    <w:lvl w:ilvl="0" w:tplc="FDAC6A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471ECD"/>
    <w:multiLevelType w:val="hybridMultilevel"/>
    <w:tmpl w:val="AA2846A8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8A402A"/>
    <w:multiLevelType w:val="hybridMultilevel"/>
    <w:tmpl w:val="B394DE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11"/>
  </w:num>
  <w:num w:numId="6">
    <w:abstractNumId w:val="5"/>
  </w:num>
  <w:num w:numId="7">
    <w:abstractNumId w:val="22"/>
  </w:num>
  <w:num w:numId="8">
    <w:abstractNumId w:val="20"/>
  </w:num>
  <w:num w:numId="9">
    <w:abstractNumId w:val="21"/>
  </w:num>
  <w:num w:numId="10">
    <w:abstractNumId w:val="10"/>
  </w:num>
  <w:num w:numId="11">
    <w:abstractNumId w:val="12"/>
  </w:num>
  <w:num w:numId="12">
    <w:abstractNumId w:val="14"/>
  </w:num>
  <w:num w:numId="13">
    <w:abstractNumId w:val="8"/>
  </w:num>
  <w:num w:numId="14">
    <w:abstractNumId w:val="23"/>
  </w:num>
  <w:num w:numId="15">
    <w:abstractNumId w:val="19"/>
  </w:num>
  <w:num w:numId="16">
    <w:abstractNumId w:val="15"/>
  </w:num>
  <w:num w:numId="17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rPr>
          <w:rFonts w:ascii="Wingdings" w:hAnsi="Wingdings" w:hint="default"/>
        </w:rPr>
      </w:lvl>
    </w:lvlOverride>
  </w:num>
  <w:num w:numId="18">
    <w:abstractNumId w:val="9"/>
  </w:num>
  <w:num w:numId="19">
    <w:abstractNumId w:val="13"/>
  </w:num>
  <w:num w:numId="20">
    <w:abstractNumId w:val="18"/>
  </w:num>
  <w:num w:numId="21">
    <w:abstractNumId w:val="17"/>
  </w:num>
  <w:num w:numId="22">
    <w:abstractNumId w:val="4"/>
  </w:num>
  <w:num w:numId="23">
    <w:abstractNumId w:val="16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A8"/>
    <w:rsid w:val="00005DC4"/>
    <w:rsid w:val="00015270"/>
    <w:rsid w:val="0001580B"/>
    <w:rsid w:val="000337BC"/>
    <w:rsid w:val="000361A9"/>
    <w:rsid w:val="00040AA8"/>
    <w:rsid w:val="00044B5B"/>
    <w:rsid w:val="00061CCE"/>
    <w:rsid w:val="00064132"/>
    <w:rsid w:val="00066CE8"/>
    <w:rsid w:val="000733F1"/>
    <w:rsid w:val="0009142E"/>
    <w:rsid w:val="000D0616"/>
    <w:rsid w:val="000D383C"/>
    <w:rsid w:val="000D646A"/>
    <w:rsid w:val="000E2568"/>
    <w:rsid w:val="000E498B"/>
    <w:rsid w:val="000E6AB1"/>
    <w:rsid w:val="000F0E2B"/>
    <w:rsid w:val="000F295D"/>
    <w:rsid w:val="000F33B0"/>
    <w:rsid w:val="00112AF1"/>
    <w:rsid w:val="001221CF"/>
    <w:rsid w:val="001239B3"/>
    <w:rsid w:val="001317A8"/>
    <w:rsid w:val="001318AA"/>
    <w:rsid w:val="001334CD"/>
    <w:rsid w:val="00134344"/>
    <w:rsid w:val="0013678A"/>
    <w:rsid w:val="00141528"/>
    <w:rsid w:val="0014190D"/>
    <w:rsid w:val="00144265"/>
    <w:rsid w:val="00144424"/>
    <w:rsid w:val="00145199"/>
    <w:rsid w:val="00146721"/>
    <w:rsid w:val="00156838"/>
    <w:rsid w:val="00162E57"/>
    <w:rsid w:val="0016530A"/>
    <w:rsid w:val="00165CF2"/>
    <w:rsid w:val="001829D4"/>
    <w:rsid w:val="001841AA"/>
    <w:rsid w:val="00185B4A"/>
    <w:rsid w:val="00185DEE"/>
    <w:rsid w:val="00190335"/>
    <w:rsid w:val="00190692"/>
    <w:rsid w:val="00196113"/>
    <w:rsid w:val="001A1329"/>
    <w:rsid w:val="001A2301"/>
    <w:rsid w:val="001A6708"/>
    <w:rsid w:val="001B589A"/>
    <w:rsid w:val="001D62AC"/>
    <w:rsid w:val="001D7CA8"/>
    <w:rsid w:val="001E0D88"/>
    <w:rsid w:val="001E6C17"/>
    <w:rsid w:val="001F281C"/>
    <w:rsid w:val="002121BF"/>
    <w:rsid w:val="002222F0"/>
    <w:rsid w:val="002329F1"/>
    <w:rsid w:val="00233C3C"/>
    <w:rsid w:val="00236BD9"/>
    <w:rsid w:val="002372F3"/>
    <w:rsid w:val="002629CF"/>
    <w:rsid w:val="002656CB"/>
    <w:rsid w:val="00284075"/>
    <w:rsid w:val="002842C3"/>
    <w:rsid w:val="0029261D"/>
    <w:rsid w:val="002A197A"/>
    <w:rsid w:val="002B68F9"/>
    <w:rsid w:val="002C02B5"/>
    <w:rsid w:val="002C0CF5"/>
    <w:rsid w:val="002C5BE0"/>
    <w:rsid w:val="002C65F8"/>
    <w:rsid w:val="002C6917"/>
    <w:rsid w:val="002D4F3A"/>
    <w:rsid w:val="002E0D6F"/>
    <w:rsid w:val="002E6BCD"/>
    <w:rsid w:val="002F1064"/>
    <w:rsid w:val="002F7B09"/>
    <w:rsid w:val="0030622E"/>
    <w:rsid w:val="00311BD7"/>
    <w:rsid w:val="00313E11"/>
    <w:rsid w:val="00315CE1"/>
    <w:rsid w:val="00324DAC"/>
    <w:rsid w:val="00330051"/>
    <w:rsid w:val="0033044C"/>
    <w:rsid w:val="00336BE9"/>
    <w:rsid w:val="0034532B"/>
    <w:rsid w:val="00353878"/>
    <w:rsid w:val="00355451"/>
    <w:rsid w:val="003575AA"/>
    <w:rsid w:val="00370D4C"/>
    <w:rsid w:val="003776B7"/>
    <w:rsid w:val="00383CAC"/>
    <w:rsid w:val="0038443B"/>
    <w:rsid w:val="0038510A"/>
    <w:rsid w:val="00386848"/>
    <w:rsid w:val="00386FDE"/>
    <w:rsid w:val="003916E6"/>
    <w:rsid w:val="00395AEB"/>
    <w:rsid w:val="003A2315"/>
    <w:rsid w:val="003B0A9C"/>
    <w:rsid w:val="003B199E"/>
    <w:rsid w:val="003D1024"/>
    <w:rsid w:val="003E6BB9"/>
    <w:rsid w:val="003E7BAD"/>
    <w:rsid w:val="003F5A85"/>
    <w:rsid w:val="003F7D9A"/>
    <w:rsid w:val="004277EB"/>
    <w:rsid w:val="00427D1B"/>
    <w:rsid w:val="004321D0"/>
    <w:rsid w:val="00432A55"/>
    <w:rsid w:val="00447C2D"/>
    <w:rsid w:val="004774DC"/>
    <w:rsid w:val="00482013"/>
    <w:rsid w:val="00492D4F"/>
    <w:rsid w:val="004A0D38"/>
    <w:rsid w:val="004B2768"/>
    <w:rsid w:val="004B33E8"/>
    <w:rsid w:val="004C3F17"/>
    <w:rsid w:val="004C4F3F"/>
    <w:rsid w:val="004C5A65"/>
    <w:rsid w:val="004C64DA"/>
    <w:rsid w:val="004C65EA"/>
    <w:rsid w:val="004D2F8A"/>
    <w:rsid w:val="004D5F54"/>
    <w:rsid w:val="004E28EA"/>
    <w:rsid w:val="005006B3"/>
    <w:rsid w:val="00523EFB"/>
    <w:rsid w:val="0052537C"/>
    <w:rsid w:val="005310FC"/>
    <w:rsid w:val="00531DE0"/>
    <w:rsid w:val="0053231D"/>
    <w:rsid w:val="00536C64"/>
    <w:rsid w:val="0053707B"/>
    <w:rsid w:val="00541604"/>
    <w:rsid w:val="005626FF"/>
    <w:rsid w:val="00563386"/>
    <w:rsid w:val="00567D40"/>
    <w:rsid w:val="0057140B"/>
    <w:rsid w:val="005719C2"/>
    <w:rsid w:val="00573095"/>
    <w:rsid w:val="0057589B"/>
    <w:rsid w:val="00583E50"/>
    <w:rsid w:val="005A574F"/>
    <w:rsid w:val="005B2E11"/>
    <w:rsid w:val="005B6EEB"/>
    <w:rsid w:val="005C233E"/>
    <w:rsid w:val="005C735F"/>
    <w:rsid w:val="005C7840"/>
    <w:rsid w:val="005D3151"/>
    <w:rsid w:val="005E1658"/>
    <w:rsid w:val="005E4E03"/>
    <w:rsid w:val="005F6FE5"/>
    <w:rsid w:val="00603188"/>
    <w:rsid w:val="006064E0"/>
    <w:rsid w:val="0060746D"/>
    <w:rsid w:val="00610DE8"/>
    <w:rsid w:val="00617466"/>
    <w:rsid w:val="00635A77"/>
    <w:rsid w:val="00647CC3"/>
    <w:rsid w:val="00651617"/>
    <w:rsid w:val="00654349"/>
    <w:rsid w:val="0067417E"/>
    <w:rsid w:val="00687846"/>
    <w:rsid w:val="006925A9"/>
    <w:rsid w:val="00692785"/>
    <w:rsid w:val="00697063"/>
    <w:rsid w:val="006A11EE"/>
    <w:rsid w:val="006B001A"/>
    <w:rsid w:val="006D0A50"/>
    <w:rsid w:val="006D13A3"/>
    <w:rsid w:val="006E466A"/>
    <w:rsid w:val="00702084"/>
    <w:rsid w:val="007078D8"/>
    <w:rsid w:val="00711699"/>
    <w:rsid w:val="00725577"/>
    <w:rsid w:val="007258E3"/>
    <w:rsid w:val="00734054"/>
    <w:rsid w:val="0076031B"/>
    <w:rsid w:val="00764E76"/>
    <w:rsid w:val="007676B4"/>
    <w:rsid w:val="007707F3"/>
    <w:rsid w:val="00771F36"/>
    <w:rsid w:val="00772032"/>
    <w:rsid w:val="00783B65"/>
    <w:rsid w:val="00792EFE"/>
    <w:rsid w:val="007A580F"/>
    <w:rsid w:val="007A60FD"/>
    <w:rsid w:val="007A73DA"/>
    <w:rsid w:val="007B3213"/>
    <w:rsid w:val="007B3D13"/>
    <w:rsid w:val="007C7AB4"/>
    <w:rsid w:val="007D0191"/>
    <w:rsid w:val="007F5301"/>
    <w:rsid w:val="007F6C9A"/>
    <w:rsid w:val="00826094"/>
    <w:rsid w:val="0083546C"/>
    <w:rsid w:val="00867AB4"/>
    <w:rsid w:val="00870E98"/>
    <w:rsid w:val="0087458E"/>
    <w:rsid w:val="008751FC"/>
    <w:rsid w:val="00886582"/>
    <w:rsid w:val="008A236C"/>
    <w:rsid w:val="008A41A0"/>
    <w:rsid w:val="008C20DA"/>
    <w:rsid w:val="008D206D"/>
    <w:rsid w:val="008E5F3D"/>
    <w:rsid w:val="008F7298"/>
    <w:rsid w:val="0090170D"/>
    <w:rsid w:val="00902D89"/>
    <w:rsid w:val="009033EB"/>
    <w:rsid w:val="00904AF5"/>
    <w:rsid w:val="009126CB"/>
    <w:rsid w:val="00914E7A"/>
    <w:rsid w:val="00916A4A"/>
    <w:rsid w:val="0092058A"/>
    <w:rsid w:val="00924251"/>
    <w:rsid w:val="009366DE"/>
    <w:rsid w:val="0094304A"/>
    <w:rsid w:val="00952225"/>
    <w:rsid w:val="009633DA"/>
    <w:rsid w:val="00967370"/>
    <w:rsid w:val="009839A2"/>
    <w:rsid w:val="00987BC3"/>
    <w:rsid w:val="009962B6"/>
    <w:rsid w:val="009A0227"/>
    <w:rsid w:val="009A4FA1"/>
    <w:rsid w:val="009A676F"/>
    <w:rsid w:val="009B2A8D"/>
    <w:rsid w:val="009C23C3"/>
    <w:rsid w:val="009E0606"/>
    <w:rsid w:val="009E2093"/>
    <w:rsid w:val="009E3AF0"/>
    <w:rsid w:val="009E7280"/>
    <w:rsid w:val="009F7D0E"/>
    <w:rsid w:val="009F7E12"/>
    <w:rsid w:val="00A016BD"/>
    <w:rsid w:val="00A04BC9"/>
    <w:rsid w:val="00A1296A"/>
    <w:rsid w:val="00A159CB"/>
    <w:rsid w:val="00A27697"/>
    <w:rsid w:val="00A27BD3"/>
    <w:rsid w:val="00A336EA"/>
    <w:rsid w:val="00A3448D"/>
    <w:rsid w:val="00A364B6"/>
    <w:rsid w:val="00A36597"/>
    <w:rsid w:val="00A36AC2"/>
    <w:rsid w:val="00A47F16"/>
    <w:rsid w:val="00A54D7F"/>
    <w:rsid w:val="00A64B34"/>
    <w:rsid w:val="00A7282E"/>
    <w:rsid w:val="00A74C26"/>
    <w:rsid w:val="00A773E5"/>
    <w:rsid w:val="00A91C47"/>
    <w:rsid w:val="00A921C4"/>
    <w:rsid w:val="00A923F7"/>
    <w:rsid w:val="00AB66BA"/>
    <w:rsid w:val="00AC2AE4"/>
    <w:rsid w:val="00AD0896"/>
    <w:rsid w:val="00AD1782"/>
    <w:rsid w:val="00AD40A5"/>
    <w:rsid w:val="00AD6D63"/>
    <w:rsid w:val="00B05483"/>
    <w:rsid w:val="00B07E81"/>
    <w:rsid w:val="00B1230E"/>
    <w:rsid w:val="00B2523F"/>
    <w:rsid w:val="00B26E30"/>
    <w:rsid w:val="00B27114"/>
    <w:rsid w:val="00B43EDE"/>
    <w:rsid w:val="00B442C0"/>
    <w:rsid w:val="00B46780"/>
    <w:rsid w:val="00B472A0"/>
    <w:rsid w:val="00B50019"/>
    <w:rsid w:val="00B65A32"/>
    <w:rsid w:val="00B672CB"/>
    <w:rsid w:val="00B746FC"/>
    <w:rsid w:val="00B77DB5"/>
    <w:rsid w:val="00BA7B90"/>
    <w:rsid w:val="00BC2E15"/>
    <w:rsid w:val="00BD0351"/>
    <w:rsid w:val="00BD0B60"/>
    <w:rsid w:val="00BF6DEC"/>
    <w:rsid w:val="00C01834"/>
    <w:rsid w:val="00C01BC5"/>
    <w:rsid w:val="00C10022"/>
    <w:rsid w:val="00C16F4C"/>
    <w:rsid w:val="00C20CD5"/>
    <w:rsid w:val="00C23A98"/>
    <w:rsid w:val="00C23D39"/>
    <w:rsid w:val="00C46164"/>
    <w:rsid w:val="00C51DC9"/>
    <w:rsid w:val="00C55A6C"/>
    <w:rsid w:val="00C63D9D"/>
    <w:rsid w:val="00C72365"/>
    <w:rsid w:val="00CB6DC2"/>
    <w:rsid w:val="00CC14B6"/>
    <w:rsid w:val="00CC2E66"/>
    <w:rsid w:val="00CC5B80"/>
    <w:rsid w:val="00CD33E6"/>
    <w:rsid w:val="00CF297E"/>
    <w:rsid w:val="00D046C5"/>
    <w:rsid w:val="00D175F0"/>
    <w:rsid w:val="00D34810"/>
    <w:rsid w:val="00D34CF1"/>
    <w:rsid w:val="00D356DF"/>
    <w:rsid w:val="00D45E03"/>
    <w:rsid w:val="00D4618B"/>
    <w:rsid w:val="00D46CD3"/>
    <w:rsid w:val="00D55DD7"/>
    <w:rsid w:val="00D6778C"/>
    <w:rsid w:val="00D74D6D"/>
    <w:rsid w:val="00D7763B"/>
    <w:rsid w:val="00D80B46"/>
    <w:rsid w:val="00D83177"/>
    <w:rsid w:val="00DA0760"/>
    <w:rsid w:val="00DA5730"/>
    <w:rsid w:val="00DB0E7A"/>
    <w:rsid w:val="00DB3303"/>
    <w:rsid w:val="00DB5B6C"/>
    <w:rsid w:val="00DC1702"/>
    <w:rsid w:val="00DC7165"/>
    <w:rsid w:val="00DD53A4"/>
    <w:rsid w:val="00DE022D"/>
    <w:rsid w:val="00DE206C"/>
    <w:rsid w:val="00DE6C36"/>
    <w:rsid w:val="00DE7086"/>
    <w:rsid w:val="00DF2ECF"/>
    <w:rsid w:val="00DF3910"/>
    <w:rsid w:val="00E01BBB"/>
    <w:rsid w:val="00E22746"/>
    <w:rsid w:val="00E256CF"/>
    <w:rsid w:val="00E3518A"/>
    <w:rsid w:val="00E36955"/>
    <w:rsid w:val="00E37708"/>
    <w:rsid w:val="00E431A7"/>
    <w:rsid w:val="00E55EF7"/>
    <w:rsid w:val="00E5616B"/>
    <w:rsid w:val="00E64B9B"/>
    <w:rsid w:val="00E82636"/>
    <w:rsid w:val="00E85472"/>
    <w:rsid w:val="00E928BE"/>
    <w:rsid w:val="00E97986"/>
    <w:rsid w:val="00EA218B"/>
    <w:rsid w:val="00EB6B21"/>
    <w:rsid w:val="00EE218F"/>
    <w:rsid w:val="00EE31B5"/>
    <w:rsid w:val="00EF7D97"/>
    <w:rsid w:val="00F057B5"/>
    <w:rsid w:val="00F061B8"/>
    <w:rsid w:val="00F1117C"/>
    <w:rsid w:val="00F11221"/>
    <w:rsid w:val="00F20FF0"/>
    <w:rsid w:val="00F2649A"/>
    <w:rsid w:val="00F42186"/>
    <w:rsid w:val="00F5363C"/>
    <w:rsid w:val="00F62884"/>
    <w:rsid w:val="00F651DC"/>
    <w:rsid w:val="00F66D8B"/>
    <w:rsid w:val="00F72BAE"/>
    <w:rsid w:val="00F74E09"/>
    <w:rsid w:val="00F750D7"/>
    <w:rsid w:val="00F76BA7"/>
    <w:rsid w:val="00F801F1"/>
    <w:rsid w:val="00F8779C"/>
    <w:rsid w:val="00FA0A43"/>
    <w:rsid w:val="00FA2A3D"/>
    <w:rsid w:val="00FB36B7"/>
    <w:rsid w:val="00FB4FEA"/>
    <w:rsid w:val="00FD410C"/>
    <w:rsid w:val="00FD6FB3"/>
    <w:rsid w:val="00FE6BF7"/>
    <w:rsid w:val="00FF109D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BBB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1F281C"/>
    <w:pPr>
      <w:keepNext/>
      <w:numPr>
        <w:numId w:val="1"/>
      </w:numPr>
      <w:outlineLvl w:val="0"/>
    </w:pPr>
    <w:rPr>
      <w:rFonts w:ascii="Verdana" w:hAnsi="Verdana"/>
      <w:b/>
      <w:bCs/>
      <w:color w:val="DC23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281C"/>
    <w:rPr>
      <w:rFonts w:ascii="Verdana" w:eastAsia="Times New Roman" w:hAnsi="Verdana" w:cs="Times New Roman"/>
      <w:b/>
      <w:bCs/>
      <w:color w:val="DC2300"/>
      <w:sz w:val="30"/>
      <w:szCs w:val="24"/>
      <w:lang w:val="en-US" w:eastAsia="ar-SA"/>
    </w:rPr>
  </w:style>
  <w:style w:type="character" w:styleId="Hyperlink">
    <w:name w:val="Hyperlink"/>
    <w:basedOn w:val="DefaultParagraphFont"/>
    <w:uiPriority w:val="99"/>
    <w:rsid w:val="001F281C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1F281C"/>
    <w:pPr>
      <w:suppressLineNumbers/>
      <w:tabs>
        <w:tab w:val="center" w:pos="5730"/>
        <w:tab w:val="right" w:pos="114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281C"/>
    <w:rPr>
      <w:rFonts w:ascii="Arial" w:eastAsia="Times New Roman" w:hAnsi="Arial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uiPriority w:val="34"/>
    <w:qFormat/>
    <w:rsid w:val="008D20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6B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BE9"/>
    <w:rPr>
      <w:rFonts w:ascii="Tahoma" w:eastAsia="Times New Roman" w:hAnsi="Tahoma" w:cs="Tahoma"/>
      <w:sz w:val="16"/>
      <w:szCs w:val="16"/>
      <w:lang w:val="en-US" w:eastAsia="ar-SA"/>
    </w:rPr>
  </w:style>
  <w:style w:type="table" w:styleId="TableGrid">
    <w:name w:val="Table Grid"/>
    <w:basedOn w:val="TableNormal"/>
    <w:uiPriority w:val="59"/>
    <w:rsid w:val="00635A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774D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B68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8F9"/>
    <w:rPr>
      <w:rFonts w:ascii="Arial" w:eastAsia="Times New Roman" w:hAnsi="Arial" w:cs="Times New Roman"/>
      <w:sz w:val="24"/>
      <w:szCs w:val="24"/>
      <w:lang w:val="en-US" w:eastAsia="ar-SA"/>
    </w:rPr>
  </w:style>
  <w:style w:type="table" w:styleId="LightList-Accent1">
    <w:name w:val="Light List Accent 1"/>
    <w:basedOn w:val="TableNormal"/>
    <w:uiPriority w:val="61"/>
    <w:rsid w:val="000D646A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9F7E1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reestockphotos.biz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lker.com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pixabay.com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minstitute.com/headlin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reeimages.com/" TargetMode="External"/><Relationship Id="rId10" Type="http://schemas.openxmlformats.org/officeDocument/2006/relationships/hyperlink" Target="http://tweakyourbiz.com/tools/title-generator/index.php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tinyurl.com/8wbrc7o" TargetMode="External"/><Relationship Id="rId14" Type="http://schemas.openxmlformats.org/officeDocument/2006/relationships/hyperlink" Target="http://www.morguefile.com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en@altadmin.ca" TargetMode="External"/><Relationship Id="rId1" Type="http://schemas.openxmlformats.org/officeDocument/2006/relationships/hyperlink" Target="http://www.altadmin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6E914-A837-4372-AFC6-D34FCDD3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Starter Kit ~ Timesaving Templates</vt:lpstr>
    </vt:vector>
  </TitlesOfParts>
  <Company/>
  <LinksUpToDate>false</LinksUpToDate>
  <CharactersWithSpaces>3791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 Starter Kit ~ Timesaving Templates</dc:title>
  <dc:creator>HP Authorized Customer</dc:creator>
  <cp:lastModifiedBy>Jennifer</cp:lastModifiedBy>
  <cp:revision>4</cp:revision>
  <cp:lastPrinted>2015-04-17T20:44:00Z</cp:lastPrinted>
  <dcterms:created xsi:type="dcterms:W3CDTF">2015-03-25T05:22:00Z</dcterms:created>
  <dcterms:modified xsi:type="dcterms:W3CDTF">2015-04-17T20:44:00Z</dcterms:modified>
</cp:coreProperties>
</file>